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4556" w14:textId="77777777" w:rsidR="00546C56" w:rsidRPr="00546C56" w:rsidRDefault="00546C56">
      <w:pPr>
        <w:spacing w:before="98"/>
        <w:ind w:left="204" w:right="208"/>
        <w:jc w:val="center"/>
        <w:rPr>
          <w:rFonts w:asciiTheme="minorHAnsi" w:hAnsiTheme="minorHAnsi" w:cstheme="minorHAnsi"/>
          <w:sz w:val="22"/>
          <w:szCs w:val="22"/>
        </w:rPr>
      </w:pPr>
      <w:r w:rsidRPr="00546C56">
        <w:rPr>
          <w:rFonts w:asciiTheme="minorHAnsi" w:hAnsiTheme="minorHAnsi" w:cstheme="minorHAnsi"/>
          <w:sz w:val="22"/>
          <w:szCs w:val="22"/>
        </w:rPr>
        <w:t>Evangeline Carson</w:t>
      </w:r>
    </w:p>
    <w:p w14:paraId="3DFBF45C" w14:textId="61ECDD07" w:rsidR="003C6C10" w:rsidRPr="00546C56" w:rsidRDefault="00546C56">
      <w:pPr>
        <w:spacing w:before="98"/>
        <w:ind w:left="204" w:right="208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pacing w:val="2"/>
          <w:sz w:val="22"/>
          <w:szCs w:val="22"/>
        </w:rPr>
        <w:t>1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28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hemic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ive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(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8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0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7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)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1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4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-0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1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11</w:t>
      </w:r>
    </w:p>
    <w:p w14:paraId="23BB7231" w14:textId="5D738CEE" w:rsidR="003C6C10" w:rsidRPr="00546C56" w:rsidRDefault="00546C56" w:rsidP="00546C56">
      <w:pPr>
        <w:spacing w:before="44" w:line="240" w:lineRule="exact"/>
        <w:ind w:left="204" w:right="208"/>
        <w:jc w:val="center"/>
        <w:rPr>
          <w:rFonts w:asciiTheme="minorHAnsi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hun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ay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 xml:space="preserve"> O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56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P7I </w:t>
      </w:r>
      <w:r w:rsidRPr="00546C56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B4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32"/>
          <w:position w:val="-1"/>
          <w:sz w:val="22"/>
          <w:szCs w:val="22"/>
        </w:rPr>
        <w:t xml:space="preserve"> </w:t>
      </w:r>
      <w:r w:rsidRPr="00546C56">
        <w:rPr>
          <w:rFonts w:asciiTheme="minorHAnsi" w:hAnsiTheme="minorHAnsi" w:cstheme="minorHAnsi"/>
          <w:sz w:val="22"/>
          <w:szCs w:val="22"/>
        </w:rPr>
        <w:t>carson@gmail.com</w:t>
      </w:r>
    </w:p>
    <w:p w14:paraId="69188FE0" w14:textId="77777777" w:rsidR="003C6C10" w:rsidRPr="00546C56" w:rsidRDefault="003C6C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3BE3CE" w14:textId="35239128" w:rsidR="003C6C10" w:rsidRPr="00546C56" w:rsidRDefault="00546C56" w:rsidP="00546C56">
      <w:pPr>
        <w:spacing w:before="34"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J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b/>
          <w:bCs/>
          <w:spacing w:val="3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E</w:t>
      </w:r>
    </w:p>
    <w:p w14:paraId="0F9F35F9" w14:textId="77777777" w:rsidR="003C6C10" w:rsidRPr="00546C56" w:rsidRDefault="00546C56">
      <w:pPr>
        <w:spacing w:before="38"/>
        <w:ind w:left="100" w:right="81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Seek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ll-t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cian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siti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w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ith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B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ring in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w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ga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ned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ki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now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edge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ntr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te to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 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’s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ow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ge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ntr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ute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o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ro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ring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g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ls</w:t>
      </w:r>
    </w:p>
    <w:p w14:paraId="69E646A7" w14:textId="77777777" w:rsidR="003C6C10" w:rsidRPr="00546C56" w:rsidRDefault="003C6C1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E29A302" w14:textId="3084702B" w:rsidR="003C6C10" w:rsidRPr="00546C56" w:rsidRDefault="00546C56" w:rsidP="00546C56">
      <w:pPr>
        <w:spacing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UM</w:t>
      </w:r>
      <w:r w:rsidRPr="00546C56">
        <w:rPr>
          <w:rFonts w:asciiTheme="minorHAnsi" w:eastAsia="Franklin Gothic Book" w:hAnsiTheme="minorHAnsi" w:cstheme="minorHAnsi"/>
          <w:b/>
          <w:bCs/>
          <w:spacing w:val="3"/>
          <w:position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b/>
          <w:bCs/>
          <w:spacing w:val="-8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 xml:space="preserve">OF 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LL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</w:p>
    <w:p w14:paraId="1E5F80EF" w14:textId="77777777" w:rsidR="003C6C10" w:rsidRPr="00546C56" w:rsidRDefault="00546C56">
      <w:pPr>
        <w:spacing w:before="23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now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g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g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ine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ring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egi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 f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ic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w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ork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exper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es</w:t>
      </w:r>
    </w:p>
    <w:p w14:paraId="50E21861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Led 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546C56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cie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g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yn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 pr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j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ect</w:t>
      </w:r>
    </w:p>
    <w:p w14:paraId="0CCE2CFD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Pos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x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nt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rg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za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io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 sk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 for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il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</w:p>
    <w:p w14:paraId="5CA0A107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le to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w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ork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st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ced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ge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</w:p>
    <w:p w14:paraId="194E6F73" w14:textId="77777777" w:rsidR="003C6C10" w:rsidRPr="00546C56" w:rsidRDefault="003C6C1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1164373" w14:textId="63CFE3C8" w:rsidR="003C6C10" w:rsidRPr="00546C56" w:rsidRDefault="00546C56">
      <w:pPr>
        <w:spacing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CH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IC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b/>
          <w:bCs/>
          <w:spacing w:val="-5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LL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</w:p>
    <w:p w14:paraId="271E2D50" w14:textId="77777777" w:rsidR="003C6C10" w:rsidRPr="00546C56" w:rsidRDefault="003C6C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7"/>
        <w:gridCol w:w="3476"/>
        <w:gridCol w:w="3606"/>
      </w:tblGrid>
      <w:tr w:rsidR="00546C56" w:rsidRPr="00546C56" w14:paraId="46735201" w14:textId="77777777">
        <w:trPr>
          <w:trHeight w:hRule="exact" w:val="235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14:paraId="4BBD11EE" w14:textId="77777777" w:rsidR="003C6C10" w:rsidRPr="00546C56" w:rsidRDefault="00546C56">
            <w:pPr>
              <w:spacing w:line="200" w:lineRule="exact"/>
              <w:ind w:left="120"/>
              <w:rPr>
                <w:rFonts w:asciiTheme="minorHAnsi" w:eastAsia="Franklin Gothic Book" w:hAnsiTheme="minorHAnsi" w:cstheme="minorHAnsi"/>
                <w:sz w:val="22"/>
                <w:szCs w:val="22"/>
              </w:rPr>
            </w:pPr>
            <w:r w:rsidRPr="00546C5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46C56">
              <w:rPr>
                <w:rFonts w:asciiTheme="minorHAnsi" w:eastAsia="Segoe MDL2 Assets" w:hAnsiTheme="minorHAnsi" w:cstheme="minorHAnsi"/>
                <w:spacing w:val="26"/>
                <w:w w:val="46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spacing w:val="-1"/>
                <w:sz w:val="22"/>
                <w:szCs w:val="22"/>
              </w:rPr>
              <w:t>M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sz w:val="22"/>
                <w:szCs w:val="22"/>
              </w:rPr>
              <w:t>a</w:t>
            </w:r>
            <w:r w:rsidRPr="00546C56">
              <w:rPr>
                <w:rFonts w:asciiTheme="minorHAnsi" w:eastAsia="Franklin Gothic Book" w:hAnsiTheme="minorHAnsi" w:cstheme="minorHAnsi"/>
                <w:sz w:val="22"/>
                <w:szCs w:val="22"/>
              </w:rPr>
              <w:t>tL</w:t>
            </w:r>
            <w:r w:rsidRPr="00546C56">
              <w:rPr>
                <w:rFonts w:asciiTheme="minorHAnsi" w:eastAsia="Franklin Gothic Book" w:hAnsiTheme="minorHAnsi" w:cstheme="minorHAnsi"/>
                <w:spacing w:val="-1"/>
                <w:sz w:val="22"/>
                <w:szCs w:val="22"/>
              </w:rPr>
              <w:t>A</w:t>
            </w:r>
            <w:r w:rsidRPr="00546C56">
              <w:rPr>
                <w:rFonts w:asciiTheme="minorHAnsi" w:eastAsia="Franklin Gothic Book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</w:tcPr>
          <w:p w14:paraId="2F65B652" w14:textId="77777777" w:rsidR="003C6C10" w:rsidRPr="00546C56" w:rsidRDefault="00546C56">
            <w:pPr>
              <w:spacing w:line="200" w:lineRule="exact"/>
              <w:ind w:left="1070"/>
              <w:rPr>
                <w:rFonts w:asciiTheme="minorHAnsi" w:eastAsia="Franklin Gothic Book" w:hAnsiTheme="minorHAnsi" w:cstheme="minorHAnsi"/>
                <w:sz w:val="22"/>
                <w:szCs w:val="22"/>
              </w:rPr>
            </w:pPr>
            <w:r w:rsidRPr="00546C5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46C56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sz w:val="22"/>
                <w:szCs w:val="22"/>
              </w:rPr>
              <w:t>Pol</w:t>
            </w:r>
            <w:r w:rsidRPr="00546C56">
              <w:rPr>
                <w:rFonts w:asciiTheme="minorHAnsi" w:eastAsia="Franklin Gothic Book" w:hAnsiTheme="minorHAnsi" w:cstheme="minorHAnsi"/>
                <w:spacing w:val="-2"/>
                <w:sz w:val="22"/>
                <w:szCs w:val="22"/>
              </w:rPr>
              <w:t>y</w:t>
            </w:r>
            <w:r w:rsidRPr="00546C56">
              <w:rPr>
                <w:rFonts w:asciiTheme="minorHAnsi" w:eastAsia="Franklin Gothic Book" w:hAnsiTheme="minorHAnsi" w:cstheme="minorHAnsi"/>
                <w:spacing w:val="-1"/>
                <w:sz w:val="22"/>
                <w:szCs w:val="22"/>
              </w:rPr>
              <w:t>m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sz w:val="22"/>
                <w:szCs w:val="22"/>
              </w:rPr>
              <w:t>a</w:t>
            </w:r>
            <w:r w:rsidRPr="00546C56">
              <w:rPr>
                <w:rFonts w:asciiTheme="minorHAnsi" w:eastAsia="Franklin Gothic Book" w:hAnsiTheme="minorHAnsi" w:cstheme="minorHAnsi"/>
                <w:sz w:val="22"/>
                <w:szCs w:val="22"/>
              </w:rPr>
              <w:t>th</w:t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6C103FFA" w14:textId="77777777" w:rsidR="003C6C10" w:rsidRPr="00546C56" w:rsidRDefault="00546C56">
            <w:pPr>
              <w:spacing w:line="200" w:lineRule="exact"/>
              <w:ind w:left="1221"/>
              <w:rPr>
                <w:rFonts w:asciiTheme="minorHAnsi" w:eastAsia="Franklin Gothic Book" w:hAnsiTheme="minorHAnsi" w:cstheme="minorHAnsi"/>
                <w:sz w:val="22"/>
                <w:szCs w:val="22"/>
              </w:rPr>
            </w:pPr>
            <w:r w:rsidRPr="00546C5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46C56">
              <w:rPr>
                <w:rFonts w:asciiTheme="minorHAnsi" w:eastAsia="Segoe MDL2 Assets" w:hAnsiTheme="minorHAnsi" w:cstheme="minorHAnsi"/>
                <w:spacing w:val="25"/>
                <w:w w:val="46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sz w:val="22"/>
                <w:szCs w:val="22"/>
              </w:rPr>
              <w:t>Windo</w:t>
            </w:r>
            <w:r w:rsidRPr="00546C56">
              <w:rPr>
                <w:rFonts w:asciiTheme="minorHAnsi" w:eastAsia="Franklin Gothic Book" w:hAnsiTheme="minorHAnsi" w:cstheme="minorHAnsi"/>
                <w:spacing w:val="-3"/>
                <w:sz w:val="22"/>
                <w:szCs w:val="22"/>
              </w:rPr>
              <w:t>w</w:t>
            </w:r>
            <w:r w:rsidRPr="00546C56">
              <w:rPr>
                <w:rFonts w:asciiTheme="minorHAnsi" w:eastAsia="Franklin Gothic Book" w:hAnsiTheme="minorHAnsi" w:cstheme="minorHAnsi"/>
                <w:sz w:val="22"/>
                <w:szCs w:val="22"/>
              </w:rPr>
              <w:t>s 7</w:t>
            </w:r>
          </w:p>
        </w:tc>
      </w:tr>
      <w:tr w:rsidR="00546C56" w:rsidRPr="00546C56" w14:paraId="1C3F331E" w14:textId="77777777">
        <w:trPr>
          <w:trHeight w:hRule="exact" w:val="235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14:paraId="511DD7B0" w14:textId="77777777" w:rsidR="003C6C10" w:rsidRPr="00546C56" w:rsidRDefault="00546C56">
            <w:pPr>
              <w:spacing w:line="220" w:lineRule="exact"/>
              <w:ind w:left="120"/>
              <w:rPr>
                <w:rFonts w:asciiTheme="minorHAnsi" w:eastAsia="Franklin Gothic Book" w:hAnsiTheme="minorHAnsi" w:cstheme="minorHAnsi"/>
                <w:sz w:val="22"/>
                <w:szCs w:val="22"/>
              </w:rPr>
            </w:pPr>
            <w:r w:rsidRPr="00546C5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546C56">
              <w:rPr>
                <w:rFonts w:asciiTheme="minorHAnsi" w:eastAsia="Segoe MDL2 Assets" w:hAnsiTheme="minorHAnsi" w:cstheme="minorHAnsi"/>
                <w:spacing w:val="26"/>
                <w:w w:val="46"/>
                <w:position w:val="-1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C</w:t>
            </w:r>
            <w:r w:rsidRPr="00546C56">
              <w:rPr>
                <w:rFonts w:asciiTheme="minorHAnsi" w:eastAsia="Franklin Gothic Book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e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546C56">
              <w:rPr>
                <w:rFonts w:asciiTheme="minorHAnsi" w:eastAsia="Franklin Gothic Book" w:hAnsiTheme="minorHAnsi" w:cstheme="minorHAnsi"/>
                <w:spacing w:val="-3"/>
                <w:position w:val="-1"/>
                <w:sz w:val="22"/>
                <w:szCs w:val="22"/>
              </w:rPr>
              <w:t>S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ket</w:t>
            </w:r>
            <w:r w:rsidRPr="00546C56">
              <w:rPr>
                <w:rFonts w:asciiTheme="minorHAnsi" w:eastAsia="Franklin Gothic Book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h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</w:tcPr>
          <w:p w14:paraId="00E8674A" w14:textId="77777777" w:rsidR="003C6C10" w:rsidRPr="00546C56" w:rsidRDefault="00546C56">
            <w:pPr>
              <w:spacing w:line="220" w:lineRule="exact"/>
              <w:ind w:left="1070"/>
              <w:rPr>
                <w:rFonts w:asciiTheme="minorHAnsi" w:eastAsia="Franklin Gothic Book" w:hAnsiTheme="minorHAnsi" w:cstheme="minorHAnsi"/>
                <w:sz w:val="22"/>
                <w:szCs w:val="22"/>
              </w:rPr>
            </w:pPr>
            <w:r w:rsidRPr="00546C5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546C56">
              <w:rPr>
                <w:rFonts w:asciiTheme="minorHAnsi" w:eastAsia="Segoe MDL2 Assets" w:hAnsiTheme="minorHAnsi" w:cstheme="minorHAnsi"/>
                <w:spacing w:val="25"/>
                <w:w w:val="46"/>
                <w:position w:val="-1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Z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546C56">
              <w:rPr>
                <w:rFonts w:asciiTheme="minorHAnsi" w:eastAsia="Franklin Gothic Book" w:hAnsiTheme="minorHAnsi" w:cstheme="minorHAnsi"/>
                <w:spacing w:val="-3"/>
                <w:position w:val="-1"/>
                <w:sz w:val="22"/>
                <w:szCs w:val="22"/>
              </w:rPr>
              <w:t>t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siz</w:t>
            </w:r>
            <w:r w:rsidRPr="00546C56">
              <w:rPr>
                <w:rFonts w:asciiTheme="minorHAnsi" w:eastAsia="Franklin Gothic Book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r</w:t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6ECF2805" w14:textId="77777777" w:rsidR="003C6C10" w:rsidRPr="00546C56" w:rsidRDefault="00546C56">
            <w:pPr>
              <w:spacing w:line="220" w:lineRule="exact"/>
              <w:ind w:left="1221"/>
              <w:rPr>
                <w:rFonts w:asciiTheme="minorHAnsi" w:eastAsia="Franklin Gothic Book" w:hAnsiTheme="minorHAnsi" w:cstheme="minorHAnsi"/>
                <w:sz w:val="22"/>
                <w:szCs w:val="22"/>
              </w:rPr>
            </w:pPr>
            <w:r w:rsidRPr="00546C5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546C56">
              <w:rPr>
                <w:rFonts w:asciiTheme="minorHAnsi" w:eastAsia="Segoe MDL2 Assets" w:hAnsiTheme="minorHAnsi" w:cstheme="minorHAnsi"/>
                <w:spacing w:val="25"/>
                <w:w w:val="46"/>
                <w:position w:val="-1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spacing w:val="-1"/>
                <w:position w:val="-1"/>
                <w:sz w:val="22"/>
                <w:szCs w:val="22"/>
              </w:rPr>
              <w:t>M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icro</w:t>
            </w:r>
            <w:r w:rsidRPr="00546C56">
              <w:rPr>
                <w:rFonts w:asciiTheme="minorHAnsi" w:eastAsia="Franklin Gothic Book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oft</w:t>
            </w:r>
            <w:r w:rsidRPr="00546C56">
              <w:rPr>
                <w:rFonts w:asciiTheme="minorHAnsi" w:eastAsia="Franklin Gothic Book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546C56">
              <w:rPr>
                <w:rFonts w:asciiTheme="minorHAnsi" w:eastAsia="Franklin Gothic Book" w:hAnsiTheme="minorHAnsi" w:cstheme="minorHAnsi"/>
                <w:spacing w:val="-1"/>
                <w:position w:val="-1"/>
                <w:sz w:val="22"/>
                <w:szCs w:val="22"/>
              </w:rPr>
              <w:t>ff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 xml:space="preserve">ice </w:t>
            </w:r>
            <w:r w:rsidRPr="00546C56">
              <w:rPr>
                <w:rFonts w:asciiTheme="minorHAnsi" w:eastAsia="Franklin Gothic Book" w:hAnsiTheme="minorHAnsi" w:cstheme="minorHAnsi"/>
                <w:spacing w:val="-3"/>
                <w:position w:val="-1"/>
                <w:sz w:val="22"/>
                <w:szCs w:val="22"/>
              </w:rPr>
              <w:t>S</w:t>
            </w:r>
            <w:r w:rsidRPr="00546C56">
              <w:rPr>
                <w:rFonts w:asciiTheme="minorHAnsi" w:eastAsia="Franklin Gothic Book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546C56">
              <w:rPr>
                <w:rFonts w:asciiTheme="minorHAnsi" w:eastAsia="Franklin Gothic Book" w:hAnsiTheme="minorHAnsi" w:cstheme="minorHAnsi"/>
                <w:position w:val="-1"/>
                <w:sz w:val="22"/>
                <w:szCs w:val="22"/>
              </w:rPr>
              <w:t>ite</w:t>
            </w:r>
          </w:p>
        </w:tc>
      </w:tr>
    </w:tbl>
    <w:p w14:paraId="3F98C91C" w14:textId="77777777" w:rsidR="003C6C10" w:rsidRPr="00546C56" w:rsidRDefault="003C6C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9FCD64A" w14:textId="0CE66513" w:rsidR="003C6C10" w:rsidRPr="00546C56" w:rsidRDefault="00546C56" w:rsidP="00546C56">
      <w:pPr>
        <w:spacing w:before="34"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DUC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ION</w:t>
      </w:r>
    </w:p>
    <w:p w14:paraId="63B5A50E" w14:textId="77777777" w:rsidR="003C6C10" w:rsidRPr="00546C56" w:rsidRDefault="00546C56">
      <w:pPr>
        <w:spacing w:before="38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or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ring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–</w:t>
      </w:r>
      <w:r w:rsidRPr="00546C56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ing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01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0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</w:p>
    <w:p w14:paraId="4A89F190" w14:textId="77777777" w:rsidR="003C6C10" w:rsidRPr="00546C56" w:rsidRDefault="00546C56">
      <w:pPr>
        <w:spacing w:line="220" w:lineRule="exact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er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2904F53C" w14:textId="77777777" w:rsidR="003C6C10" w:rsidRPr="00546C56" w:rsidRDefault="003C6C1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E40C30F" w14:textId="77777777" w:rsidR="003C6C10" w:rsidRPr="00546C56" w:rsidRDefault="00546C56">
      <w:pPr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Eng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ering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nolo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g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lo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–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ical </w:t>
      </w:r>
      <w:r w:rsidRPr="00546C56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00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8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20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1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0</w:t>
      </w:r>
    </w:p>
    <w:p w14:paraId="5587DC22" w14:textId="77777777" w:rsidR="003C6C10" w:rsidRPr="00546C56" w:rsidRDefault="00546C56">
      <w:pPr>
        <w:spacing w:line="220" w:lineRule="exact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er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5814DB58" w14:textId="77777777" w:rsidR="003C6C10" w:rsidRPr="00546C56" w:rsidRDefault="003C6C1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435C7680" w14:textId="56833B6E" w:rsidR="003C6C10" w:rsidRPr="00546C56" w:rsidRDefault="00546C56" w:rsidP="00546C56">
      <w:pPr>
        <w:spacing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W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b/>
          <w:bCs/>
          <w:spacing w:val="-2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X</w:t>
      </w:r>
      <w:r w:rsidRPr="00546C56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b/>
          <w:bCs/>
          <w:spacing w:val="3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E</w:t>
      </w:r>
    </w:p>
    <w:p w14:paraId="4D3AF2DA" w14:textId="77777777" w:rsidR="003C6C10" w:rsidRPr="00546C56" w:rsidRDefault="00546C56">
      <w:pPr>
        <w:spacing w:before="38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is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00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9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</w:p>
    <w:p w14:paraId="698373AD" w14:textId="77777777" w:rsidR="003C6C10" w:rsidRPr="00546C56" w:rsidRDefault="00546C56">
      <w:pPr>
        <w:spacing w:before="2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 –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ring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er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72F9B5EC" w14:textId="77777777" w:rsidR="003C6C10" w:rsidRPr="00546C56" w:rsidRDefault="00546C56">
      <w:pPr>
        <w:spacing w:line="240" w:lineRule="exact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Assist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e 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g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n, </w:t>
      </w:r>
      <w:r w:rsidRPr="00546C56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-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on</w:t>
      </w:r>
      <w:r w:rsidRPr="00546C56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of </w:t>
      </w:r>
      <w:r w:rsidRPr="00546C56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ory ex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eri</w:t>
      </w:r>
      <w:r w:rsidRPr="00546C56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position w:val="-1"/>
          <w:sz w:val="22"/>
          <w:szCs w:val="22"/>
        </w:rPr>
        <w:t>s</w:t>
      </w:r>
    </w:p>
    <w:p w14:paraId="70C50529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Enter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ex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s in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ze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</w:p>
    <w:p w14:paraId="5163DB6C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Con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ct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et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or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nt </w:t>
      </w:r>
      <w:r w:rsidRPr="00546C56">
        <w:rPr>
          <w:rFonts w:asciiTheme="minorHAnsi" w:eastAsia="Franklin Gothic Book" w:hAnsiTheme="minorHAnsi" w:cstheme="minorHAnsi"/>
          <w:spacing w:val="-1"/>
          <w:w w:val="10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it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re</w:t>
      </w:r>
    </w:p>
    <w:p w14:paraId="7EE59CDE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ical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ns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pp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opr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ety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</w:p>
    <w:p w14:paraId="49BFDA4C" w14:textId="77777777" w:rsidR="003C6C10" w:rsidRPr="00546C56" w:rsidRDefault="003C6C1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02673F1" w14:textId="77777777" w:rsidR="003C6C10" w:rsidRPr="00546C56" w:rsidRDefault="00546C56">
      <w:pPr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nce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Assi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00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8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20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0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9</w:t>
      </w:r>
    </w:p>
    <w:p w14:paraId="3E3AD8B1" w14:textId="77777777" w:rsidR="003C6C10" w:rsidRPr="00546C56" w:rsidRDefault="00546C56">
      <w:pPr>
        <w:spacing w:line="220" w:lineRule="exact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si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nce –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Ati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er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7297C69B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ted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ow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Wri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 in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colla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w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f</w:t>
      </w:r>
    </w:p>
    <w:p w14:paraId="43AB0D03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Pro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4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ed c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ntial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ort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ic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to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ex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rienc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icult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</w:p>
    <w:p w14:paraId="141F0ABA" w14:textId="77777777" w:rsidR="003C6C10" w:rsidRPr="00546C56" w:rsidRDefault="00546C56">
      <w:pPr>
        <w:spacing w:before="1"/>
        <w:ind w:left="46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46C56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red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nts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re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gard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</w:p>
    <w:p w14:paraId="05EB44DC" w14:textId="77777777" w:rsidR="003C6C10" w:rsidRPr="00546C56" w:rsidRDefault="003C6C1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DBD63BF" w14:textId="038BD2E4" w:rsidR="003C6C10" w:rsidRPr="00546C56" w:rsidRDefault="00546C56">
      <w:pPr>
        <w:spacing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X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CU</w:t>
      </w:r>
      <w:r w:rsidRPr="00546C56">
        <w:rPr>
          <w:rFonts w:asciiTheme="minorHAnsi" w:eastAsia="Franklin Gothic Book" w:hAnsiTheme="minorHAnsi" w:cstheme="minorHAnsi"/>
          <w:b/>
          <w:bCs/>
          <w:spacing w:val="2"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ICU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b/>
          <w:bCs/>
          <w:spacing w:val="-13"/>
          <w:position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b/>
          <w:bCs/>
          <w:spacing w:val="3"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</w:t>
      </w:r>
    </w:p>
    <w:p w14:paraId="55A8563A" w14:textId="77777777" w:rsidR="003C6C10" w:rsidRPr="00546C56" w:rsidRDefault="003C6C10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600BF9F" w14:textId="77777777" w:rsidR="003C6C10" w:rsidRPr="00546C56" w:rsidRDefault="00546C56">
      <w:pPr>
        <w:spacing w:before="38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00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9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20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1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0</w:t>
      </w:r>
    </w:p>
    <w:p w14:paraId="55C3F45A" w14:textId="77777777" w:rsidR="003C6C10" w:rsidRPr="00546C56" w:rsidRDefault="00546C56">
      <w:pPr>
        <w:spacing w:before="2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v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 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ical </w:t>
      </w:r>
      <w:r w:rsidRPr="00546C56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ocie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ge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er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5982065F" w14:textId="77777777" w:rsidR="003C6C10" w:rsidRPr="00546C56" w:rsidRDefault="003C6C1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B85C22A" w14:textId="20862E47" w:rsidR="003C6C10" w:rsidRPr="00546C56" w:rsidRDefault="00546C56" w:rsidP="00546C56">
      <w:pPr>
        <w:spacing w:line="260" w:lineRule="exact"/>
        <w:ind w:left="100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b/>
          <w:bCs/>
          <w:spacing w:val="1"/>
          <w:position w:val="-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SSOCI</w:t>
      </w:r>
      <w:r w:rsidRPr="00546C56">
        <w:rPr>
          <w:rFonts w:asciiTheme="minorHAnsi" w:eastAsia="Franklin Gothic Book" w:hAnsiTheme="minorHAnsi" w:cstheme="minorHAnsi"/>
          <w:b/>
          <w:bCs/>
          <w:spacing w:val="-1"/>
          <w:position w:val="-1"/>
          <w:sz w:val="22"/>
          <w:szCs w:val="22"/>
        </w:rPr>
        <w:t>AT</w:t>
      </w:r>
      <w:r w:rsidRPr="00546C56">
        <w:rPr>
          <w:rFonts w:asciiTheme="minorHAnsi" w:eastAsia="Franklin Gothic Book" w:hAnsiTheme="minorHAnsi" w:cstheme="minorHAnsi"/>
          <w:b/>
          <w:bCs/>
          <w:position w:val="-1"/>
          <w:sz w:val="22"/>
          <w:szCs w:val="22"/>
        </w:rPr>
        <w:t>IONS</w:t>
      </w:r>
    </w:p>
    <w:p w14:paraId="1576A864" w14:textId="77777777" w:rsidR="003C6C10" w:rsidRPr="00546C56" w:rsidRDefault="00546C56">
      <w:pPr>
        <w:spacing w:before="38"/>
        <w:ind w:left="62" w:right="65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hAnsiTheme="minorHAnsi" w:cstheme="minorHAnsi"/>
          <w:sz w:val="22"/>
          <w:szCs w:val="22"/>
        </w:rPr>
        <w:pict w14:anchorId="29748B56">
          <v:group id="_x0000_s1028" style="position:absolute;left:0;text-align:left;margin-left:34.55pt;margin-top:43.3pt;width:543pt;height:0;z-index:-251655168;mso-position-horizontal-relative:page" coordorigin="691,866" coordsize="10860,0">
            <v:shape id="_x0000_s1029" style="position:absolute;left:691;top:866;width:10860;height:0" coordorigin="691,866" coordsize="10860,0" path="m691,866r10860,e" filled="f" strokecolor="gray" strokeweight=".48pt">
              <v:stroke dashstyle="dash"/>
              <v:path arrowok="t"/>
            </v:shape>
            <w10:wrap anchorx="page"/>
          </v:group>
        </w:pic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Pro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f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ering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ti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o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–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t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d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nt 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546C56">
        <w:rPr>
          <w:rFonts w:asciiTheme="minorHAnsi" w:eastAsia="Franklin Gothic Book" w:hAnsiTheme="minorHAnsi" w:cstheme="minorHAnsi"/>
          <w:spacing w:val="44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00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8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to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Pr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nt</w:t>
      </w:r>
    </w:p>
    <w:p w14:paraId="0426C3B9" w14:textId="77777777" w:rsidR="003C6C10" w:rsidRPr="00546C56" w:rsidRDefault="003C6C10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E2F36F2" w14:textId="77777777" w:rsidR="003C6C10" w:rsidRPr="00546C56" w:rsidRDefault="00546C56">
      <w:pPr>
        <w:ind w:left="3884" w:right="3860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546C56">
        <w:rPr>
          <w:rFonts w:asciiTheme="minorHAnsi" w:eastAsia="Franklin Gothic Book" w:hAnsiTheme="minorHAnsi" w:cstheme="minorHAnsi"/>
          <w:sz w:val="22"/>
          <w:szCs w:val="22"/>
        </w:rPr>
        <w:t>Refer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46C5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va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a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 U</w:t>
      </w:r>
      <w:r w:rsidRPr="00546C56">
        <w:rPr>
          <w:rFonts w:asciiTheme="minorHAnsi" w:eastAsia="Franklin Gothic Book" w:hAnsiTheme="minorHAnsi" w:cstheme="minorHAnsi"/>
          <w:spacing w:val="-3"/>
          <w:sz w:val="22"/>
          <w:szCs w:val="22"/>
        </w:rPr>
        <w:t>p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Req</w:t>
      </w:r>
      <w:r w:rsidRPr="00546C56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46C5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546C56">
        <w:rPr>
          <w:rFonts w:asciiTheme="minorHAnsi" w:eastAsia="Franklin Gothic Book" w:hAnsiTheme="minorHAnsi" w:cstheme="minorHAnsi"/>
          <w:sz w:val="22"/>
          <w:szCs w:val="22"/>
        </w:rPr>
        <w:t>t</w:t>
      </w:r>
    </w:p>
    <w:p w14:paraId="545BB83B" w14:textId="77777777" w:rsidR="003C6C10" w:rsidRPr="00546C56" w:rsidRDefault="003C6C10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DB792DD" w14:textId="77777777" w:rsidR="003C6C10" w:rsidRPr="00546C56" w:rsidRDefault="00546C56">
      <w:pPr>
        <w:ind w:left="62" w:right="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46C56">
        <w:rPr>
          <w:rFonts w:asciiTheme="minorHAnsi" w:eastAsia="Calibri" w:hAnsiTheme="minorHAnsi" w:cstheme="minorHAnsi"/>
          <w:b/>
          <w:sz w:val="22"/>
          <w:szCs w:val="22"/>
        </w:rPr>
        <w:t>Lak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eh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ead</w:t>
      </w:r>
      <w:r w:rsidRPr="00546C5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46C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46C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546C56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46C5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46C56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46C5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ucc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546C5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546C5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46C5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546C56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Sample</w:t>
      </w:r>
      <w:r w:rsidRPr="00546C5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46C56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546C56">
        <w:rPr>
          <w:rFonts w:asciiTheme="minorHAnsi" w:eastAsia="Calibri" w:hAnsiTheme="minorHAnsi" w:cstheme="minorHAnsi"/>
          <w:sz w:val="22"/>
          <w:szCs w:val="22"/>
        </w:rPr>
        <w:t>:</w:t>
      </w:r>
      <w:r w:rsidRPr="00546C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Fac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46C56">
        <w:rPr>
          <w:rFonts w:asciiTheme="minorHAnsi" w:eastAsia="Calibri" w:hAnsiTheme="minorHAnsi" w:cstheme="minorHAnsi"/>
          <w:sz w:val="22"/>
          <w:szCs w:val="22"/>
        </w:rPr>
        <w:t>lty</w:t>
      </w:r>
      <w:r w:rsidRPr="00546C5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Calibri" w:hAnsiTheme="minorHAnsi" w:cstheme="minorHAnsi"/>
          <w:sz w:val="22"/>
          <w:szCs w:val="22"/>
        </w:rPr>
        <w:t>f</w:t>
      </w:r>
      <w:r w:rsidRPr="00546C5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546C56">
        <w:rPr>
          <w:rFonts w:asciiTheme="minorHAnsi" w:eastAsia="Calibri" w:hAnsiTheme="minorHAnsi" w:cstheme="minorHAnsi"/>
          <w:w w:val="99"/>
          <w:sz w:val="22"/>
          <w:szCs w:val="22"/>
        </w:rPr>
        <w:t>gine</w:t>
      </w:r>
      <w:r w:rsidRPr="00546C56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w w:val="99"/>
          <w:sz w:val="22"/>
          <w:szCs w:val="22"/>
        </w:rPr>
        <w:t>ri</w:t>
      </w:r>
      <w:r w:rsidRPr="00546C56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546C56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</w:p>
    <w:p w14:paraId="668A038C" w14:textId="77777777" w:rsidR="003C6C10" w:rsidRPr="00546C56" w:rsidRDefault="00546C56">
      <w:pPr>
        <w:spacing w:before="58"/>
        <w:ind w:left="65" w:right="18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46C56">
        <w:rPr>
          <w:rFonts w:asciiTheme="minorHAnsi" w:hAnsiTheme="minorHAnsi" w:cstheme="minorHAnsi"/>
          <w:sz w:val="22"/>
          <w:szCs w:val="22"/>
        </w:rPr>
        <w:pict w14:anchorId="77122513">
          <v:group id="_x0000_s1026" style="position:absolute;left:0;text-align:left;margin-left:34.55pt;margin-top:16.8pt;width:543pt;height:0;z-index:-251654144;mso-position-horizontal-relative:page" coordorigin="691,336" coordsize="10860,0">
            <v:shape id="_x0000_s1027" style="position:absolute;left:691;top:336;width:10860;height:0" coordorigin="691,336" coordsize="10860,0" path="m691,336r10860,e" filled="f" strokecolor="gray" strokeweight=".48pt">
              <v:stroke dashstyle="dash"/>
              <v:path arrowok="t"/>
            </v:shape>
            <w10:wrap anchorx="page"/>
          </v:group>
        </w:pict>
      </w:r>
      <w:r w:rsidRPr="00546C56">
        <w:rPr>
          <w:rFonts w:asciiTheme="minorHAnsi" w:eastAsia="Calibri" w:hAnsiTheme="minorHAnsi" w:cstheme="minorHAnsi"/>
          <w:sz w:val="22"/>
          <w:szCs w:val="22"/>
        </w:rPr>
        <w:t>Ro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Calibri" w:hAnsiTheme="minorHAnsi" w:cstheme="minorHAnsi"/>
          <w:sz w:val="22"/>
          <w:szCs w:val="22"/>
        </w:rPr>
        <w:t>:</w:t>
      </w:r>
      <w:r w:rsidRPr="00546C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46C56">
        <w:rPr>
          <w:rFonts w:asciiTheme="minorHAnsi" w:eastAsia="Calibri" w:hAnsiTheme="minorHAnsi" w:cstheme="minorHAnsi"/>
          <w:sz w:val="22"/>
          <w:szCs w:val="22"/>
        </w:rPr>
        <w:t>C</w:t>
      </w:r>
      <w:r w:rsidRPr="00546C5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0008</w:t>
      </w:r>
      <w:r w:rsidRPr="00546C56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 xml:space="preserve">● 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546C56">
        <w:rPr>
          <w:rFonts w:asciiTheme="minorHAnsi" w:eastAsia="Calibri" w:hAnsiTheme="minorHAnsi" w:cstheme="minorHAnsi"/>
          <w:sz w:val="22"/>
          <w:szCs w:val="22"/>
        </w:rPr>
        <w:t>o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sz w:val="22"/>
          <w:szCs w:val="22"/>
        </w:rPr>
        <w:t>:</w:t>
      </w:r>
      <w:r w:rsidRPr="00546C5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(8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46C56">
        <w:rPr>
          <w:rFonts w:asciiTheme="minorHAnsi" w:eastAsia="Calibri" w:hAnsiTheme="minorHAnsi" w:cstheme="minorHAnsi"/>
          <w:sz w:val="22"/>
          <w:szCs w:val="22"/>
        </w:rPr>
        <w:t>7)</w:t>
      </w:r>
      <w:r w:rsidRPr="00546C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546C56">
        <w:rPr>
          <w:rFonts w:asciiTheme="minorHAnsi" w:eastAsia="Calibri" w:hAnsiTheme="minorHAnsi" w:cstheme="minorHAnsi"/>
          <w:sz w:val="22"/>
          <w:szCs w:val="22"/>
        </w:rPr>
        <w:t>4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546C56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546C56">
        <w:rPr>
          <w:rFonts w:asciiTheme="minorHAnsi" w:eastAsia="Calibri" w:hAnsiTheme="minorHAnsi" w:cstheme="minorHAnsi"/>
          <w:sz w:val="22"/>
          <w:szCs w:val="22"/>
        </w:rPr>
        <w:t>8264</w:t>
      </w:r>
      <w:r w:rsidRPr="00546C5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●</w:t>
      </w:r>
      <w:r w:rsidRPr="00546C5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Fax: (8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546C56">
        <w:rPr>
          <w:rFonts w:asciiTheme="minorHAnsi" w:eastAsia="Calibri" w:hAnsiTheme="minorHAnsi" w:cstheme="minorHAnsi"/>
          <w:sz w:val="22"/>
          <w:szCs w:val="22"/>
        </w:rPr>
        <w:t>)</w:t>
      </w:r>
      <w:r w:rsidRPr="00546C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546C56">
        <w:rPr>
          <w:rFonts w:asciiTheme="minorHAnsi" w:eastAsia="Calibri" w:hAnsiTheme="minorHAnsi" w:cstheme="minorHAnsi"/>
          <w:sz w:val="22"/>
          <w:szCs w:val="22"/>
        </w:rPr>
        <w:t>43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46C56">
        <w:rPr>
          <w:rFonts w:asciiTheme="minorHAnsi" w:eastAsia="Calibri" w:hAnsiTheme="minorHAnsi" w:cstheme="minorHAnsi"/>
          <w:sz w:val="22"/>
          <w:szCs w:val="22"/>
        </w:rPr>
        <w:t>8</w:t>
      </w:r>
      <w:r w:rsidRPr="00546C56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546C56">
        <w:rPr>
          <w:rFonts w:asciiTheme="minorHAnsi" w:eastAsia="Calibri" w:hAnsiTheme="minorHAnsi" w:cstheme="minorHAnsi"/>
          <w:sz w:val="22"/>
          <w:szCs w:val="22"/>
        </w:rPr>
        <w:t>19</w:t>
      </w:r>
      <w:r w:rsidRPr="00546C5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●</w:t>
      </w:r>
      <w:r w:rsidRPr="00546C5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46C5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46C56">
        <w:rPr>
          <w:rFonts w:asciiTheme="minorHAnsi" w:eastAsia="Calibri" w:hAnsiTheme="minorHAnsi" w:cstheme="minorHAnsi"/>
          <w:sz w:val="22"/>
          <w:szCs w:val="22"/>
        </w:rPr>
        <w:t>ail:</w:t>
      </w:r>
      <w:r w:rsidRPr="00546C5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hyperlink r:id="rId5">
        <w:r w:rsidRPr="00546C56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546C56">
          <w:rPr>
            <w:rFonts w:asciiTheme="minorHAnsi" w:eastAsia="Calibri" w:hAnsiTheme="minorHAnsi" w:cstheme="minorHAnsi"/>
            <w:spacing w:val="1"/>
            <w:sz w:val="22"/>
            <w:szCs w:val="22"/>
          </w:rPr>
          <w:t>obs</w:t>
        </w:r>
        <w:r w:rsidRPr="00546C56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546C56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546C56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546C56">
          <w:rPr>
            <w:rFonts w:asciiTheme="minorHAnsi" w:eastAsia="Calibri" w:hAnsiTheme="minorHAnsi" w:cstheme="minorHAnsi"/>
            <w:spacing w:val="1"/>
            <w:sz w:val="22"/>
            <w:szCs w:val="22"/>
          </w:rPr>
          <w:t>k</w:t>
        </w:r>
        <w:r w:rsidRPr="00546C56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546C56">
          <w:rPr>
            <w:rFonts w:asciiTheme="minorHAnsi" w:eastAsia="Calibri" w:hAnsiTheme="minorHAnsi" w:cstheme="minorHAnsi"/>
            <w:spacing w:val="3"/>
            <w:sz w:val="22"/>
            <w:szCs w:val="22"/>
          </w:rPr>
          <w:t>h</w:t>
        </w:r>
        <w:r w:rsidRPr="00546C56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546C56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546C56">
          <w:rPr>
            <w:rFonts w:asciiTheme="minorHAnsi" w:eastAsia="Calibri" w:hAnsiTheme="minorHAnsi" w:cstheme="minorHAnsi"/>
            <w:spacing w:val="1"/>
            <w:sz w:val="22"/>
            <w:szCs w:val="22"/>
          </w:rPr>
          <w:t>du</w:t>
        </w:r>
        <w:r w:rsidRPr="00546C56">
          <w:rPr>
            <w:rFonts w:asciiTheme="minorHAnsi" w:eastAsia="Calibri" w:hAnsiTheme="minorHAnsi" w:cstheme="minorHAnsi"/>
            <w:sz w:val="22"/>
            <w:szCs w:val="22"/>
          </w:rPr>
          <w:t>.ca</w:t>
        </w:r>
      </w:hyperlink>
      <w:r w:rsidRPr="00546C5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●</w:t>
      </w:r>
      <w:r w:rsidRPr="00546C5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546C56">
        <w:rPr>
          <w:rFonts w:asciiTheme="minorHAnsi" w:eastAsia="Calibri" w:hAnsiTheme="minorHAnsi" w:cstheme="minorHAnsi"/>
          <w:sz w:val="22"/>
          <w:szCs w:val="22"/>
        </w:rPr>
        <w:t>Web:</w:t>
      </w:r>
      <w:r w:rsidRPr="00546C5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hyperlink r:id="rId6">
        <w:r w:rsidRPr="00546C5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546C56">
          <w:rPr>
            <w:rFonts w:asciiTheme="minorHAnsi" w:eastAsia="Calibri" w:hAnsiTheme="minorHAnsi" w:cstheme="minorHAnsi"/>
            <w:w w:val="99"/>
            <w:sz w:val="22"/>
            <w:szCs w:val="22"/>
          </w:rPr>
          <w:t>t</w:t>
        </w:r>
        <w:r w:rsidRPr="00546C5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tp</w:t>
        </w:r>
        <w:r w:rsidRPr="00546C56">
          <w:rPr>
            <w:rFonts w:asciiTheme="minorHAnsi" w:eastAsia="Calibri" w:hAnsiTheme="minorHAnsi" w:cstheme="minorHAnsi"/>
            <w:w w:val="99"/>
            <w:sz w:val="22"/>
            <w:szCs w:val="22"/>
          </w:rPr>
          <w:t>:</w:t>
        </w:r>
        <w:r w:rsidRPr="00546C5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/</w:t>
        </w:r>
        <w:r w:rsidRPr="00546C56">
          <w:rPr>
            <w:rFonts w:asciiTheme="minorHAnsi" w:eastAsia="Calibri" w:hAnsiTheme="minorHAnsi" w:cstheme="minorHAnsi"/>
            <w:w w:val="99"/>
            <w:sz w:val="22"/>
            <w:szCs w:val="22"/>
          </w:rPr>
          <w:t>/j</w:t>
        </w:r>
        <w:r w:rsidRPr="00546C5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ob</w:t>
        </w:r>
        <w:r w:rsidRPr="00546C5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s</w:t>
        </w:r>
        <w:r w:rsidRPr="00546C56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.</w:t>
        </w:r>
        <w:r w:rsidRPr="00546C56">
          <w:rPr>
            <w:rFonts w:asciiTheme="minorHAnsi" w:eastAsia="Calibri" w:hAnsiTheme="minorHAnsi" w:cstheme="minorHAnsi"/>
            <w:w w:val="99"/>
            <w:sz w:val="22"/>
            <w:szCs w:val="22"/>
          </w:rPr>
          <w:t>la</w:t>
        </w:r>
        <w:r w:rsidRPr="00546C5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k</w:t>
        </w:r>
        <w:r w:rsidRPr="00546C5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546C5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546C5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546C56">
          <w:rPr>
            <w:rFonts w:asciiTheme="minorHAnsi" w:eastAsia="Calibri" w:hAnsiTheme="minorHAnsi" w:cstheme="minorHAnsi"/>
            <w:w w:val="99"/>
            <w:sz w:val="22"/>
            <w:szCs w:val="22"/>
          </w:rPr>
          <w:t>a</w:t>
        </w:r>
        <w:r w:rsidRPr="00546C5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du</w:t>
        </w:r>
        <w:r w:rsidRPr="00546C56">
          <w:rPr>
            <w:rFonts w:asciiTheme="minorHAnsi" w:eastAsia="Calibri" w:hAnsiTheme="minorHAnsi" w:cstheme="minorHAnsi"/>
            <w:w w:val="99"/>
            <w:sz w:val="22"/>
            <w:szCs w:val="22"/>
          </w:rPr>
          <w:t>.ca</w:t>
        </w:r>
      </w:hyperlink>
    </w:p>
    <w:sectPr w:rsidR="003C6C10" w:rsidRPr="00546C56">
      <w:type w:val="continuous"/>
      <w:pgSz w:w="12240" w:h="15840"/>
      <w:pgMar w:top="62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4BCB"/>
    <w:multiLevelType w:val="multilevel"/>
    <w:tmpl w:val="D5688A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C10"/>
    <w:rsid w:val="003C6C10"/>
    <w:rsid w:val="0054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7BB3E01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obs.lakeheadu.ca" TargetMode="External"/><Relationship Id="rId5" Type="http://schemas.openxmlformats.org/officeDocument/2006/relationships/hyperlink" Target="mailto:jobs@lakeheadu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2021-06-22T09:34:00Z</dcterms:created>
  <dcterms:modified xsi:type="dcterms:W3CDTF">2021-06-22T09:42:00Z</dcterms:modified>
</cp:coreProperties>
</file>